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7533B" w:rsidRPr="00D26A2C" w:rsidRDefault="00A7533B" w:rsidP="00A7533B">
      <w:pPr>
        <w:pStyle w:val="Naslov"/>
        <w:rPr>
          <w:sz w:val="24"/>
          <w:szCs w:val="24"/>
        </w:rPr>
      </w:pPr>
      <w:r w:rsidRPr="00D26A2C">
        <w:rPr>
          <w:sz w:val="24"/>
          <w:szCs w:val="24"/>
        </w:rPr>
        <w:t>zahteva PODIZVAJALCA ZA NEPOSREDNA PLAČILA</w:t>
      </w:r>
    </w:p>
    <w:p w:rsidR="00A7533B" w:rsidRPr="00D26A2C" w:rsidRDefault="00A7533B" w:rsidP="00A7533B">
      <w:pPr>
        <w:spacing w:line="260" w:lineRule="atLeast"/>
        <w:rPr>
          <w:rFonts w:ascii="Arial" w:eastAsia="Calibri" w:hAnsi="Arial"/>
          <w:szCs w:val="22"/>
          <w:lang w:val="sl-SI" w:eastAsia="en-US"/>
        </w:rPr>
      </w:pPr>
    </w:p>
    <w:p w:rsidR="00A7533B" w:rsidRPr="00D26A2C" w:rsidRDefault="00A7533B" w:rsidP="00A7533B">
      <w:pPr>
        <w:spacing w:line="360" w:lineRule="auto"/>
        <w:rPr>
          <w:rFonts w:ascii="Arial" w:eastAsia="Calibri" w:hAnsi="Arial"/>
          <w:szCs w:val="22"/>
          <w:lang w:val="sl-SI" w:eastAsia="en-US"/>
        </w:rPr>
      </w:pPr>
      <w:r w:rsidRPr="00D26A2C">
        <w:rPr>
          <w:rFonts w:ascii="Arial" w:eastAsia="Calibri" w:hAnsi="Arial"/>
          <w:szCs w:val="22"/>
          <w:lang w:val="sl-SI" w:eastAsia="en-US"/>
        </w:rPr>
        <w:t xml:space="preserve">Naziv podizvajalca: </w:t>
      </w:r>
      <w:r w:rsidRPr="00D26A2C">
        <w:rPr>
          <w:rFonts w:ascii="Arial" w:eastAsia="Calibri" w:hAnsi="Arial"/>
          <w:szCs w:val="22"/>
          <w:lang w:val="sl-SI"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D26A2C">
        <w:rPr>
          <w:rFonts w:ascii="Arial" w:eastAsia="Calibri" w:hAnsi="Arial"/>
          <w:szCs w:val="22"/>
          <w:lang w:val="sl-SI" w:eastAsia="en-US"/>
        </w:rPr>
        <w:instrText xml:space="preserve"> FORMTEXT </w:instrText>
      </w:r>
      <w:r w:rsidRPr="00D26A2C">
        <w:rPr>
          <w:rFonts w:ascii="Arial" w:eastAsia="Calibri" w:hAnsi="Arial"/>
          <w:szCs w:val="22"/>
          <w:lang w:val="sl-SI" w:eastAsia="en-US"/>
        </w:rPr>
      </w:r>
      <w:r w:rsidRPr="00D26A2C">
        <w:rPr>
          <w:rFonts w:ascii="Arial" w:eastAsia="Calibri" w:hAnsi="Arial"/>
          <w:szCs w:val="22"/>
          <w:lang w:val="sl-SI" w:eastAsia="en-US"/>
        </w:rPr>
        <w:fldChar w:fldCharType="separate"/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Times New Roman" w:hAnsi="Times New Roman"/>
          <w:sz w:val="24"/>
          <w:szCs w:val="24"/>
          <w:lang w:val="sl-SI" w:eastAsia="sl-SI"/>
        </w:rPr>
        <w:fldChar w:fldCharType="end"/>
      </w:r>
      <w:bookmarkEnd w:id="0"/>
    </w:p>
    <w:p w:rsidR="00A7533B" w:rsidRPr="00D26A2C" w:rsidRDefault="00A7533B" w:rsidP="00A7533B">
      <w:pPr>
        <w:spacing w:line="360" w:lineRule="auto"/>
        <w:rPr>
          <w:rFonts w:ascii="Arial" w:eastAsia="Calibri" w:hAnsi="Arial"/>
          <w:szCs w:val="22"/>
          <w:lang w:val="sl-SI" w:eastAsia="en-US"/>
        </w:rPr>
      </w:pPr>
      <w:r w:rsidRPr="00D26A2C">
        <w:rPr>
          <w:rFonts w:ascii="Arial" w:eastAsia="Calibri" w:hAnsi="Arial"/>
          <w:szCs w:val="22"/>
          <w:lang w:val="sl-SI" w:eastAsia="en-US"/>
        </w:rPr>
        <w:t xml:space="preserve">Sedež (naslov) podizvajalca: </w:t>
      </w:r>
      <w:r w:rsidRPr="00D26A2C">
        <w:rPr>
          <w:rFonts w:ascii="Arial" w:hAnsi="Arial" w:cs="Arial"/>
          <w:lang w:val="sl-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26A2C">
        <w:rPr>
          <w:rFonts w:ascii="Arial" w:hAnsi="Arial" w:cs="Arial"/>
          <w:lang w:val="sl-SI"/>
        </w:rPr>
        <w:instrText xml:space="preserve"> FORMTEXT </w:instrText>
      </w:r>
      <w:r w:rsidRPr="00D26A2C">
        <w:rPr>
          <w:rFonts w:ascii="Arial" w:hAnsi="Arial" w:cs="Arial"/>
          <w:lang w:val="sl-SI"/>
        </w:rPr>
      </w:r>
      <w:r w:rsidRPr="00D26A2C">
        <w:rPr>
          <w:rFonts w:ascii="Arial" w:hAnsi="Arial" w:cs="Arial"/>
          <w:lang w:val="sl-SI"/>
        </w:rPr>
        <w:fldChar w:fldCharType="separate"/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lang w:val="sl-SI"/>
        </w:rPr>
        <w:fldChar w:fldCharType="end"/>
      </w:r>
    </w:p>
    <w:p w:rsidR="00A7533B" w:rsidRPr="00D26A2C" w:rsidRDefault="00A7533B" w:rsidP="00A7533B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7533B" w:rsidRPr="00D26A2C" w:rsidRDefault="00A7533B" w:rsidP="00A7533B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533B" w:rsidRPr="00D26A2C" w:rsidRDefault="00A7533B" w:rsidP="00A7533B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val="sl-SI"/>
        </w:rPr>
      </w:pPr>
    </w:p>
    <w:p w:rsidR="00A7533B" w:rsidRPr="00D26A2C" w:rsidRDefault="00A7533B" w:rsidP="00A7533B">
      <w:pPr>
        <w:pStyle w:val="Odstavekseznama"/>
        <w:spacing w:line="360" w:lineRule="auto"/>
        <w:ind w:left="0"/>
        <w:rPr>
          <w:rFonts w:ascii="Arial" w:hAnsi="Arial" w:cs="Arial"/>
          <w:lang w:val="sl-SI"/>
        </w:rPr>
      </w:pPr>
      <w:r w:rsidRPr="00D26A2C">
        <w:rPr>
          <w:rFonts w:ascii="Arial" w:hAnsi="Arial" w:cs="Arial"/>
          <w:lang w:val="sl-SI"/>
        </w:rPr>
        <w:t xml:space="preserve">S podpisom te izjave zahtevamo, da naročnik za javno naročilo, katerega predmet je </w:t>
      </w:r>
      <w:r w:rsidR="00715690" w:rsidRPr="00715690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  <w:r w:rsidRPr="00D26A2C">
        <w:rPr>
          <w:rFonts w:ascii="Arial" w:hAnsi="Arial" w:cs="Arial"/>
          <w:lang w:val="sl-SI"/>
        </w:rPr>
        <w:t>, naročnikova oznaka naročila 4300-</w:t>
      </w:r>
      <w:r w:rsidR="00D26A2C" w:rsidRPr="00D26A2C">
        <w:rPr>
          <w:rFonts w:ascii="Arial" w:hAnsi="Arial" w:cs="Arial"/>
          <w:lang w:val="sl-SI"/>
        </w:rPr>
        <w:t>1</w:t>
      </w:r>
      <w:r w:rsidR="00715690">
        <w:rPr>
          <w:rFonts w:ascii="Arial" w:hAnsi="Arial" w:cs="Arial"/>
          <w:lang w:val="sl-SI"/>
        </w:rPr>
        <w:t>8</w:t>
      </w:r>
      <w:r w:rsidRPr="00D26A2C">
        <w:rPr>
          <w:rFonts w:ascii="Arial" w:hAnsi="Arial" w:cs="Arial"/>
          <w:lang w:val="sl-SI"/>
        </w:rPr>
        <w:t xml:space="preserve">/2020, namesto ponudnika </w:t>
      </w:r>
      <w:r w:rsidRPr="00D26A2C">
        <w:rPr>
          <w:rFonts w:ascii="Arial" w:hAnsi="Arial" w:cs="Arial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26A2C">
        <w:rPr>
          <w:rFonts w:ascii="Arial" w:hAnsi="Arial" w:cs="Arial"/>
          <w:lang w:val="sl-SI"/>
        </w:rPr>
        <w:instrText xml:space="preserve"> FORMTEXT </w:instrText>
      </w:r>
      <w:r w:rsidRPr="00D26A2C">
        <w:rPr>
          <w:rFonts w:ascii="Arial" w:hAnsi="Arial" w:cs="Arial"/>
          <w:lang w:val="sl-SI"/>
        </w:rPr>
      </w:r>
      <w:r w:rsidRPr="00D26A2C">
        <w:rPr>
          <w:rFonts w:ascii="Arial" w:hAnsi="Arial" w:cs="Arial"/>
          <w:lang w:val="sl-SI"/>
        </w:rPr>
        <w:fldChar w:fldCharType="separate"/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lang w:val="sl-SI"/>
        </w:rPr>
        <w:fldChar w:fldCharType="end"/>
      </w:r>
      <w:r w:rsidRPr="00D26A2C">
        <w:rPr>
          <w:rFonts w:ascii="Arial" w:hAnsi="Arial" w:cs="Arial"/>
          <w:lang w:val="sl-SI"/>
        </w:rPr>
        <w:t xml:space="preserve"> </w:t>
      </w:r>
      <w:r w:rsidRPr="00D26A2C">
        <w:rPr>
          <w:rFonts w:ascii="Arial" w:eastAsia="Calibri" w:hAnsi="Arial" w:cs="Arial"/>
          <w:i/>
          <w:lang w:val="sl-SI" w:eastAsia="en-US"/>
        </w:rPr>
        <w:t>/vpiše se naziv ponudnika/</w:t>
      </w:r>
      <w:r w:rsidRPr="00D26A2C">
        <w:rPr>
          <w:rFonts w:ascii="Arial" w:hAnsi="Arial" w:cs="Arial"/>
          <w:lang w:val="sl-SI"/>
        </w:rPr>
        <w:t xml:space="preserve">  poravnava naše terjatve do ponudnika neposredno nam.</w:t>
      </w:r>
    </w:p>
    <w:p w:rsidR="00A7533B" w:rsidRPr="00D26A2C" w:rsidRDefault="00A7533B" w:rsidP="00A7533B">
      <w:pPr>
        <w:spacing w:line="360" w:lineRule="auto"/>
        <w:ind w:left="720"/>
        <w:rPr>
          <w:rFonts w:ascii="Arial" w:hAnsi="Arial" w:cs="Arial"/>
          <w:lang w:val="sl-SI"/>
        </w:rPr>
      </w:pPr>
    </w:p>
    <w:p w:rsidR="00A7533B" w:rsidRPr="00D26A2C" w:rsidRDefault="00A7533B" w:rsidP="00A7533B">
      <w:pPr>
        <w:spacing w:line="360" w:lineRule="auto"/>
        <w:ind w:left="720"/>
        <w:rPr>
          <w:rFonts w:ascii="Arial" w:hAnsi="Arial" w:cs="Arial"/>
          <w:lang w:val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A7533B" w:rsidRPr="00D26A2C" w:rsidTr="00A7533B">
        <w:trPr>
          <w:trHeight w:val="241"/>
        </w:trPr>
        <w:tc>
          <w:tcPr>
            <w:tcW w:w="3348" w:type="dxa"/>
            <w:hideMark/>
          </w:tcPr>
          <w:p w:rsidR="00A7533B" w:rsidRPr="00D26A2C" w:rsidRDefault="00A7533B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 xml:space="preserve">Kraj: 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D26A2C">
              <w:rPr>
                <w:rFonts w:ascii="Arial" w:hAnsi="Arial" w:cs="Arial"/>
                <w:lang w:val="sl-SI"/>
              </w:rPr>
            </w:r>
            <w:r w:rsidRPr="00D26A2C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  <w:tc>
          <w:tcPr>
            <w:tcW w:w="1818" w:type="dxa"/>
          </w:tcPr>
          <w:p w:rsidR="00A7533B" w:rsidRPr="00D26A2C" w:rsidRDefault="00A7533B">
            <w:pPr>
              <w:tabs>
                <w:tab w:val="center" w:pos="7020"/>
              </w:tabs>
              <w:spacing w:line="360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4324" w:type="dxa"/>
          </w:tcPr>
          <w:p w:rsidR="00A7533B" w:rsidRPr="00D26A2C" w:rsidRDefault="00A7533B">
            <w:pPr>
              <w:tabs>
                <w:tab w:val="center" w:pos="7020"/>
              </w:tabs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 xml:space="preserve">      Podpisnik: 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D26A2C">
              <w:rPr>
                <w:rFonts w:ascii="Arial" w:hAnsi="Arial" w:cs="Arial"/>
                <w:lang w:val="sl-SI"/>
              </w:rPr>
            </w:r>
            <w:r w:rsidRPr="00D26A2C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2"/>
          </w:p>
          <w:p w:rsidR="00A7533B" w:rsidRPr="00D26A2C" w:rsidRDefault="00A7533B">
            <w:pPr>
              <w:tabs>
                <w:tab w:val="center" w:pos="7020"/>
              </w:tabs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  <w:tr w:rsidR="00A7533B" w:rsidRPr="00D26A2C" w:rsidTr="00A7533B">
        <w:trPr>
          <w:trHeight w:val="483"/>
        </w:trPr>
        <w:tc>
          <w:tcPr>
            <w:tcW w:w="3348" w:type="dxa"/>
            <w:hideMark/>
          </w:tcPr>
          <w:p w:rsidR="00A7533B" w:rsidRPr="00D26A2C" w:rsidRDefault="00A7533B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>Datum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="00715690">
              <w:rPr>
                <w:rFonts w:ascii="Arial" w:hAnsi="Arial" w:cs="Arial"/>
                <w:lang w:val="sl-SI"/>
              </w:rPr>
            </w:r>
            <w:r w:rsidR="00715690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3"/>
            <w:r w:rsidRPr="00D26A2C">
              <w:rPr>
                <w:rFonts w:ascii="Arial" w:hAnsi="Arial" w:cs="Arial"/>
                <w:lang w:val="sl-SI"/>
              </w:rPr>
              <w:t xml:space="preserve">: 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D26A2C">
              <w:rPr>
                <w:rFonts w:ascii="Arial" w:hAnsi="Arial" w:cs="Arial"/>
                <w:lang w:val="sl-SI"/>
              </w:rPr>
            </w:r>
            <w:r w:rsidRPr="00D26A2C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4"/>
            <w:r w:rsidRPr="00D26A2C">
              <w:rPr>
                <w:rFonts w:ascii="Arial" w:hAnsi="Arial" w:cs="Arial"/>
                <w:lang w:val="sl-SI"/>
              </w:rPr>
              <w:t xml:space="preserve"> </w:t>
            </w:r>
          </w:p>
        </w:tc>
        <w:tc>
          <w:tcPr>
            <w:tcW w:w="1818" w:type="dxa"/>
          </w:tcPr>
          <w:p w:rsidR="00A7533B" w:rsidRPr="00D26A2C" w:rsidRDefault="00A7533B">
            <w:pPr>
              <w:spacing w:line="360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4324" w:type="dxa"/>
            <w:hideMark/>
          </w:tcPr>
          <w:p w:rsidR="00A7533B" w:rsidRPr="00D26A2C" w:rsidRDefault="00A7533B" w:rsidP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>________________________</w:t>
            </w:r>
          </w:p>
          <w:p w:rsidR="00A7533B" w:rsidRPr="00D26A2C" w:rsidRDefault="00A7533B" w:rsidP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>Podpis  odgovorne osebe podizvajalca</w:t>
            </w:r>
          </w:p>
        </w:tc>
      </w:tr>
      <w:tr w:rsidR="00DF3BA1" w:rsidRPr="00D26A2C" w:rsidTr="00A7533B">
        <w:trPr>
          <w:trHeight w:val="483"/>
        </w:trPr>
        <w:tc>
          <w:tcPr>
            <w:tcW w:w="3348" w:type="dxa"/>
          </w:tcPr>
          <w:p w:rsidR="00DF3BA1" w:rsidRPr="00D26A2C" w:rsidRDefault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8" w:type="dxa"/>
          </w:tcPr>
          <w:p w:rsidR="00DF3BA1" w:rsidRPr="00D26A2C" w:rsidRDefault="00DF3BA1">
            <w:pPr>
              <w:spacing w:line="360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4324" w:type="dxa"/>
          </w:tcPr>
          <w:p w:rsidR="00DF3BA1" w:rsidRPr="00D26A2C" w:rsidRDefault="00DF3BA1" w:rsidP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</w:tbl>
    <w:p w:rsidR="00CB5A89" w:rsidRPr="00D26A2C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</w:p>
    <w:sectPr w:rsidR="00CB5A89" w:rsidRPr="00D26A2C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476" w:rsidRDefault="00B63476">
      <w:r>
        <w:separator/>
      </w:r>
    </w:p>
  </w:endnote>
  <w:endnote w:type="continuationSeparator" w:id="0">
    <w:p w:rsidR="00B63476" w:rsidRDefault="00B6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376E4E" w:rsidRDefault="00376E4E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4300-1</w:t>
          </w:r>
          <w:r w:rsidR="00715690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/2020</w:t>
          </w:r>
          <w:r w:rsidR="00870CB8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t>1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870CB8">
            <w:rPr>
              <w:rFonts w:ascii="Arial" w:hAnsi="Arial" w:cs="Arial"/>
              <w:sz w:val="16"/>
              <w:szCs w:val="16"/>
            </w:rPr>
            <w:t>/</w:t>
          </w:r>
          <w:r w:rsidR="00870CB8">
            <w:rPr>
              <w:rFonts w:ascii="Arial" w:hAnsi="Arial" w:cs="Arial"/>
              <w:sz w:val="16"/>
              <w:szCs w:val="16"/>
            </w:rPr>
            <w:fldChar w:fldCharType="begin"/>
          </w:r>
          <w:r w:rsidR="00870CB8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870CB8">
            <w:rPr>
              <w:rFonts w:ascii="Arial" w:hAnsi="Arial" w:cs="Arial"/>
              <w:sz w:val="16"/>
              <w:szCs w:val="16"/>
            </w:rPr>
            <w:fldChar w:fldCharType="separate"/>
          </w:r>
          <w:r w:rsidR="00870CB8">
            <w:rPr>
              <w:rFonts w:ascii="Arial" w:hAnsi="Arial" w:cs="Arial"/>
              <w:sz w:val="16"/>
              <w:szCs w:val="16"/>
            </w:rPr>
            <w:t>1</w:t>
          </w:r>
          <w:r w:rsidR="00870CB8">
            <w:rPr>
              <w:rFonts w:ascii="Arial" w:hAnsi="Arial" w:cs="Arial"/>
              <w:sz w:val="16"/>
              <w:szCs w:val="16"/>
            </w:rPr>
            <w:fldChar w:fldCharType="end"/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476" w:rsidRDefault="00B63476">
      <w:r>
        <w:separator/>
      </w:r>
    </w:p>
  </w:footnote>
  <w:footnote w:type="continuationSeparator" w:id="0">
    <w:p w:rsidR="00B63476" w:rsidRDefault="00B63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715690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Pr="002D1E28" w:rsidRDefault="00A8358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»Zahteva podizvajalca«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15690"/>
    <w:rsid w:val="007357EB"/>
    <w:rsid w:val="00761915"/>
    <w:rsid w:val="007876CF"/>
    <w:rsid w:val="00857F77"/>
    <w:rsid w:val="00870CB8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7533B"/>
    <w:rsid w:val="00A755CD"/>
    <w:rsid w:val="00A83581"/>
    <w:rsid w:val="00AB647B"/>
    <w:rsid w:val="00AC29AF"/>
    <w:rsid w:val="00AC4040"/>
    <w:rsid w:val="00B016BC"/>
    <w:rsid w:val="00B375B2"/>
    <w:rsid w:val="00B543EA"/>
    <w:rsid w:val="00B63476"/>
    <w:rsid w:val="00BB60DD"/>
    <w:rsid w:val="00BF5C42"/>
    <w:rsid w:val="00C12DF2"/>
    <w:rsid w:val="00C82C03"/>
    <w:rsid w:val="00CB5A89"/>
    <w:rsid w:val="00CE718D"/>
    <w:rsid w:val="00D257F2"/>
    <w:rsid w:val="00D26A2C"/>
    <w:rsid w:val="00D46ED7"/>
    <w:rsid w:val="00D76247"/>
    <w:rsid w:val="00DF3BA1"/>
    <w:rsid w:val="00E15521"/>
    <w:rsid w:val="00E872EE"/>
    <w:rsid w:val="00E9179D"/>
    <w:rsid w:val="00EA3E52"/>
    <w:rsid w:val="00EB1ACD"/>
    <w:rsid w:val="00F00599"/>
    <w:rsid w:val="00F420A3"/>
    <w:rsid w:val="00F44D94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57DF168E"/>
  <w15:chartTrackingRefBased/>
  <w15:docId w15:val="{90A5391B-746A-4F4C-94CA-55218D57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4</cp:revision>
  <cp:lastPrinted>2014-06-19T09:00:00Z</cp:lastPrinted>
  <dcterms:created xsi:type="dcterms:W3CDTF">2020-09-11T08:21:00Z</dcterms:created>
  <dcterms:modified xsi:type="dcterms:W3CDTF">2020-10-05T06:57:00Z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